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39F5CE4" w14:textId="77777777" w:rsidR="00CB5A89" w:rsidRDefault="00CB5A89" w:rsidP="000001E7">
      <w:pPr>
        <w:pStyle w:val="HTML-oblikovano"/>
        <w:jc w:val="center"/>
        <w:rPr>
          <w:rFonts w:ascii="Arial" w:hAnsi="Arial" w:cs="Arial"/>
          <w:b/>
          <w:sz w:val="24"/>
          <w:szCs w:val="24"/>
        </w:rPr>
      </w:pPr>
    </w:p>
    <w:p w14:paraId="03BB7312" w14:textId="77777777" w:rsidR="00115465" w:rsidRPr="00115465" w:rsidRDefault="00115465" w:rsidP="000001E7">
      <w:pPr>
        <w:pStyle w:val="HTML-oblikovano"/>
        <w:jc w:val="center"/>
        <w:rPr>
          <w:rFonts w:ascii="Arial" w:hAnsi="Arial" w:cs="Arial"/>
          <w:b/>
          <w:sz w:val="24"/>
          <w:szCs w:val="24"/>
        </w:rPr>
      </w:pPr>
    </w:p>
    <w:p w14:paraId="493A1DA7" w14:textId="77777777" w:rsidR="00115465" w:rsidRPr="00115465" w:rsidRDefault="00115465" w:rsidP="00115465">
      <w:pPr>
        <w:pStyle w:val="HTML-oblikovano"/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115465">
        <w:rPr>
          <w:rFonts w:ascii="Arial" w:hAnsi="Arial" w:cs="Arial"/>
          <w:b/>
          <w:sz w:val="24"/>
          <w:szCs w:val="24"/>
        </w:rPr>
        <w:t>POOBLASTILO ZA PRIDOBITEV POTRDILA IZ KAZENSKE EVIDENCE</w:t>
      </w:r>
    </w:p>
    <w:p w14:paraId="55907EA3" w14:textId="77777777" w:rsidR="00115465" w:rsidRPr="00115465" w:rsidRDefault="00115465" w:rsidP="00115465">
      <w:pPr>
        <w:pStyle w:val="HTML-oblikovano"/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115465">
        <w:rPr>
          <w:rFonts w:ascii="Arial" w:hAnsi="Arial" w:cs="Arial"/>
          <w:b/>
          <w:sz w:val="24"/>
          <w:szCs w:val="24"/>
        </w:rPr>
        <w:t>ZA GOSPODARSKI SUBJEKT</w:t>
      </w:r>
    </w:p>
    <w:p w14:paraId="23570D6E" w14:textId="77777777" w:rsidR="00115465" w:rsidRPr="00115465" w:rsidRDefault="00115465" w:rsidP="00115465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5DAB031C" w14:textId="77777777" w:rsidR="00115465" w:rsidRPr="00115465" w:rsidRDefault="00115465" w:rsidP="00115465">
      <w:pPr>
        <w:rPr>
          <w:rFonts w:ascii="Arial" w:hAnsi="Arial" w:cs="Arial"/>
          <w:b/>
          <w:lang w:val="sl-SI"/>
        </w:rPr>
      </w:pPr>
    </w:p>
    <w:p w14:paraId="04A33453" w14:textId="77777777" w:rsidR="00115465" w:rsidRPr="00115465" w:rsidRDefault="00115465" w:rsidP="00115465">
      <w:pPr>
        <w:spacing w:line="360" w:lineRule="auto"/>
        <w:rPr>
          <w:rFonts w:ascii="Arial" w:hAnsi="Arial" w:cs="Arial"/>
          <w:b/>
          <w:lang w:val="sl-SI"/>
        </w:rPr>
      </w:pPr>
    </w:p>
    <w:p w14:paraId="041AFDE4" w14:textId="1B2AE9AE" w:rsidR="00115465" w:rsidRPr="00115465" w:rsidRDefault="00115465" w:rsidP="00115465">
      <w:pPr>
        <w:spacing w:line="360" w:lineRule="auto"/>
        <w:rPr>
          <w:rFonts w:ascii="Arial" w:hAnsi="Arial" w:cs="Arial"/>
          <w:lang w:val="sl-SI"/>
        </w:rPr>
      </w:pPr>
      <w:r w:rsidRPr="00115465">
        <w:rPr>
          <w:rFonts w:ascii="Arial" w:hAnsi="Arial" w:cs="Arial"/>
          <w:lang w:val="sl-SI"/>
        </w:rPr>
        <w:t>Spodaj podpisani</w:t>
      </w:r>
      <w:r w:rsidRPr="00115465">
        <w:rPr>
          <w:rFonts w:ascii="Arial" w:hAnsi="Arial" w:cs="Arial"/>
          <w:b/>
          <w:lang w:val="sl-SI"/>
        </w:rPr>
        <w:t xml:space="preserve"> </w:t>
      </w:r>
      <w:r w:rsidRPr="00115465">
        <w:rPr>
          <w:rFonts w:ascii="Arial" w:hAnsi="Arial" w:cs="Arial"/>
          <w:b/>
          <w:lang w:val="sl-SI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0" w:name="Besedilo1"/>
      <w:r w:rsidRPr="00115465">
        <w:rPr>
          <w:rFonts w:ascii="Arial" w:hAnsi="Arial" w:cs="Arial"/>
          <w:b/>
          <w:lang w:val="sl-SI"/>
        </w:rPr>
        <w:instrText xml:space="preserve"> FORMTEXT </w:instrText>
      </w:r>
      <w:r w:rsidRPr="00115465">
        <w:rPr>
          <w:rFonts w:ascii="Arial" w:hAnsi="Arial" w:cs="Arial"/>
          <w:b/>
          <w:lang w:val="sl-SI"/>
        </w:rPr>
      </w:r>
      <w:r w:rsidRPr="00115465">
        <w:rPr>
          <w:rFonts w:ascii="Arial" w:hAnsi="Arial" w:cs="Arial"/>
          <w:b/>
          <w:lang w:val="sl-SI"/>
        </w:rPr>
        <w:fldChar w:fldCharType="separate"/>
      </w:r>
      <w:r w:rsidRPr="00115465">
        <w:rPr>
          <w:rFonts w:ascii="Arial" w:hAnsi="Arial" w:cs="Arial"/>
          <w:b/>
          <w:noProof/>
          <w:lang w:val="sl-SI"/>
        </w:rPr>
        <w:t> </w:t>
      </w:r>
      <w:r w:rsidRPr="00115465">
        <w:rPr>
          <w:rFonts w:ascii="Arial" w:hAnsi="Arial" w:cs="Arial"/>
          <w:b/>
          <w:noProof/>
          <w:lang w:val="sl-SI"/>
        </w:rPr>
        <w:t> </w:t>
      </w:r>
      <w:r w:rsidRPr="00115465">
        <w:rPr>
          <w:rFonts w:ascii="Arial" w:hAnsi="Arial" w:cs="Arial"/>
          <w:b/>
          <w:noProof/>
          <w:lang w:val="sl-SI"/>
        </w:rPr>
        <w:t> </w:t>
      </w:r>
      <w:r w:rsidRPr="00115465">
        <w:rPr>
          <w:rFonts w:ascii="Arial" w:hAnsi="Arial" w:cs="Arial"/>
          <w:b/>
          <w:noProof/>
          <w:lang w:val="sl-SI"/>
        </w:rPr>
        <w:t> </w:t>
      </w:r>
      <w:r w:rsidRPr="00115465">
        <w:rPr>
          <w:rFonts w:ascii="Arial" w:hAnsi="Arial" w:cs="Arial"/>
          <w:b/>
          <w:noProof/>
          <w:lang w:val="sl-SI"/>
        </w:rPr>
        <w:t> </w:t>
      </w:r>
      <w:r w:rsidRPr="00115465">
        <w:rPr>
          <w:rFonts w:ascii="Arial" w:hAnsi="Arial" w:cs="Arial"/>
          <w:lang w:val="sl-SI"/>
        </w:rPr>
        <w:fldChar w:fldCharType="end"/>
      </w:r>
      <w:bookmarkEnd w:id="0"/>
      <w:r w:rsidRPr="00115465">
        <w:rPr>
          <w:rFonts w:ascii="Arial" w:hAnsi="Arial" w:cs="Arial"/>
          <w:lang w:val="sl-SI"/>
        </w:rPr>
        <w:t xml:space="preserve"> </w:t>
      </w:r>
      <w:r w:rsidRPr="00115465">
        <w:rPr>
          <w:rFonts w:ascii="Arial" w:eastAsia="Calibri" w:hAnsi="Arial" w:cs="Arial"/>
          <w:i/>
          <w:lang w:val="sl-SI" w:eastAsia="en-US"/>
        </w:rPr>
        <w:t>/vpišite ime, priimek in funkcijo pooblastitelja/</w:t>
      </w:r>
      <w:r w:rsidRPr="00115465">
        <w:rPr>
          <w:rFonts w:ascii="Arial" w:hAnsi="Arial" w:cs="Arial"/>
          <w:lang w:val="sl-SI"/>
        </w:rPr>
        <w:t xml:space="preserve"> pooblaščam Ministrstvo za pravosodje, Župančičeva ulica 3, 1000 Ljubljana, da za potrebe preverjanja neobstoja razlogov za izključitev v postopku oddaje javnega naročila z naročnikovo oznako </w:t>
      </w:r>
      <w:r w:rsidRPr="00115465">
        <w:rPr>
          <w:rFonts w:ascii="Arial" w:hAnsi="Arial" w:cs="Arial"/>
          <w:b/>
          <w:lang w:val="sl-SI"/>
        </w:rPr>
        <w:t>4300-</w:t>
      </w:r>
      <w:r w:rsidR="00F87C8B">
        <w:rPr>
          <w:rFonts w:ascii="Arial" w:hAnsi="Arial" w:cs="Arial"/>
          <w:b/>
          <w:lang w:val="sl-SI"/>
        </w:rPr>
        <w:t>4</w:t>
      </w:r>
      <w:r w:rsidRPr="00115465">
        <w:rPr>
          <w:rFonts w:ascii="Arial" w:hAnsi="Arial" w:cs="Arial"/>
          <w:b/>
          <w:lang w:val="sl-SI"/>
        </w:rPr>
        <w:t>/202</w:t>
      </w:r>
      <w:r w:rsidR="00F87C8B">
        <w:rPr>
          <w:rFonts w:ascii="Arial" w:hAnsi="Arial" w:cs="Arial"/>
          <w:b/>
          <w:lang w:val="sl-SI"/>
        </w:rPr>
        <w:t>2</w:t>
      </w:r>
      <w:r w:rsidRPr="00115465">
        <w:rPr>
          <w:rFonts w:ascii="Arial" w:hAnsi="Arial" w:cs="Arial"/>
          <w:lang w:val="sl-SI"/>
        </w:rPr>
        <w:t xml:space="preserve">, katerega predmet je </w:t>
      </w:r>
      <w:r w:rsidR="00F87C8B">
        <w:rPr>
          <w:rFonts w:ascii="Arial" w:hAnsi="Arial" w:cs="Arial"/>
          <w:b/>
          <w:bCs/>
          <w:lang w:val="sl-SI"/>
        </w:rPr>
        <w:t>i</w:t>
      </w:r>
      <w:r w:rsidR="00F87C8B" w:rsidRPr="00F87C8B">
        <w:rPr>
          <w:rFonts w:ascii="Arial" w:hAnsi="Arial" w:cs="Arial"/>
          <w:b/>
          <w:bCs/>
          <w:lang w:val="sl-SI"/>
        </w:rPr>
        <w:t>zgradnja novega informacijskega sistema Vpisniki Državnega odvetništva</w:t>
      </w:r>
      <w:r w:rsidR="00F87C8B">
        <w:rPr>
          <w:rFonts w:ascii="Arial" w:hAnsi="Arial" w:cs="Arial"/>
          <w:b/>
          <w:bCs/>
          <w:lang w:val="sl-SI"/>
        </w:rPr>
        <w:t>,</w:t>
      </w:r>
      <w:r w:rsidR="00F87C8B" w:rsidRPr="00F87C8B">
        <w:rPr>
          <w:rFonts w:ascii="Arial" w:eastAsia="Calibri" w:hAnsi="Arial" w:cs="Arial"/>
          <w:b/>
          <w:bCs/>
          <w:lang w:val="sl-SI"/>
        </w:rPr>
        <w:t xml:space="preserve"> </w:t>
      </w:r>
      <w:r w:rsidRPr="00115465">
        <w:rPr>
          <w:rFonts w:ascii="Arial" w:eastAsia="Calibri" w:hAnsi="Arial" w:cs="Arial"/>
          <w:lang w:val="sl-SI" w:eastAsia="en-US"/>
        </w:rPr>
        <w:t>pridobi potrdilo iz Kazenske evidence RS.</w:t>
      </w:r>
      <w:r w:rsidRPr="00115465">
        <w:rPr>
          <w:rFonts w:ascii="Arial" w:hAnsi="Arial" w:cs="Arial"/>
          <w:lang w:val="sl-SI"/>
        </w:rPr>
        <w:t xml:space="preserve"> </w:t>
      </w:r>
    </w:p>
    <w:p w14:paraId="1A8ACDFA" w14:textId="77777777" w:rsidR="00115465" w:rsidRPr="00115465" w:rsidRDefault="00115465" w:rsidP="00115465">
      <w:pPr>
        <w:spacing w:line="360" w:lineRule="auto"/>
        <w:rPr>
          <w:rFonts w:ascii="Arial" w:hAnsi="Arial" w:cs="Arial"/>
          <w:lang w:val="sl-SI"/>
        </w:rPr>
      </w:pPr>
    </w:p>
    <w:p w14:paraId="5A0CA17F" w14:textId="77777777" w:rsidR="00115465" w:rsidRPr="00115465" w:rsidRDefault="00115465" w:rsidP="00115465">
      <w:pPr>
        <w:spacing w:line="360" w:lineRule="auto"/>
        <w:rPr>
          <w:rFonts w:ascii="Arial" w:hAnsi="Arial" w:cs="Arial"/>
          <w:u w:val="single"/>
          <w:lang w:val="sl-SI"/>
        </w:rPr>
      </w:pPr>
      <w:r w:rsidRPr="00115465">
        <w:rPr>
          <w:rFonts w:ascii="Arial" w:hAnsi="Arial" w:cs="Arial"/>
          <w:u w:val="single"/>
          <w:lang w:val="sl-SI"/>
        </w:rPr>
        <w:t>Podatki o gospodarskem subjektu:</w:t>
      </w:r>
    </w:p>
    <w:p w14:paraId="319C6F63" w14:textId="77777777" w:rsidR="00115465" w:rsidRPr="00115465" w:rsidRDefault="00115465" w:rsidP="00115465">
      <w:pPr>
        <w:spacing w:line="360" w:lineRule="auto"/>
        <w:rPr>
          <w:rFonts w:ascii="Arial" w:hAnsi="Arial" w:cs="Arial"/>
          <w:bCs/>
          <w:lang w:val="sl-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0"/>
        <w:gridCol w:w="5702"/>
      </w:tblGrid>
      <w:tr w:rsidR="00115465" w:rsidRPr="00115465" w14:paraId="4AC502E3" w14:textId="77777777" w:rsidTr="0024424F">
        <w:tc>
          <w:tcPr>
            <w:tcW w:w="3510" w:type="dxa"/>
            <w:shd w:val="clear" w:color="auto" w:fill="auto"/>
            <w:vAlign w:val="center"/>
          </w:tcPr>
          <w:p w14:paraId="5969F22B" w14:textId="77777777" w:rsidR="00115465" w:rsidRPr="00115465" w:rsidRDefault="00115465" w:rsidP="0024424F">
            <w:pPr>
              <w:spacing w:line="360" w:lineRule="auto"/>
              <w:rPr>
                <w:rFonts w:ascii="Arial" w:hAnsi="Arial" w:cs="Arial"/>
                <w:bCs/>
                <w:lang w:val="sl-SI"/>
              </w:rPr>
            </w:pPr>
            <w:r w:rsidRPr="00115465">
              <w:rPr>
                <w:rFonts w:ascii="Arial" w:hAnsi="Arial" w:cs="Arial"/>
                <w:bCs/>
                <w:lang w:val="sl-SI"/>
              </w:rPr>
              <w:t>Polni naziv gospodarskega subjekta</w:t>
            </w:r>
          </w:p>
        </w:tc>
        <w:tc>
          <w:tcPr>
            <w:tcW w:w="5702" w:type="dxa"/>
            <w:shd w:val="clear" w:color="auto" w:fill="auto"/>
          </w:tcPr>
          <w:p w14:paraId="507C4738" w14:textId="77777777" w:rsidR="00115465" w:rsidRPr="00115465" w:rsidRDefault="00115465" w:rsidP="0024424F">
            <w:pPr>
              <w:spacing w:line="360" w:lineRule="auto"/>
              <w:rPr>
                <w:rFonts w:ascii="Arial" w:hAnsi="Arial" w:cs="Arial"/>
                <w:bCs/>
                <w:lang w:val="sl-SI"/>
              </w:rPr>
            </w:pPr>
            <w:r w:rsidRPr="00115465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bookmarkStart w:id="1" w:name="Besedilo12"/>
            <w:r w:rsidRPr="00115465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115465">
              <w:rPr>
                <w:rFonts w:ascii="Arial" w:hAnsi="Arial" w:cs="Arial"/>
                <w:bCs/>
                <w:lang w:val="sl-SI"/>
              </w:rPr>
            </w:r>
            <w:r w:rsidRPr="00115465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115465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115465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115465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115465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115465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115465">
              <w:rPr>
                <w:rFonts w:ascii="Arial" w:hAnsi="Arial" w:cs="Arial"/>
                <w:bCs/>
                <w:lang w:val="sl-SI"/>
              </w:rPr>
              <w:fldChar w:fldCharType="end"/>
            </w:r>
            <w:bookmarkEnd w:id="1"/>
          </w:p>
        </w:tc>
      </w:tr>
      <w:tr w:rsidR="00115465" w:rsidRPr="00115465" w14:paraId="6BE5D07C" w14:textId="77777777" w:rsidTr="0024424F">
        <w:tc>
          <w:tcPr>
            <w:tcW w:w="3510" w:type="dxa"/>
            <w:shd w:val="clear" w:color="auto" w:fill="auto"/>
            <w:vAlign w:val="center"/>
          </w:tcPr>
          <w:p w14:paraId="030CAC9D" w14:textId="77777777" w:rsidR="00115465" w:rsidRPr="00115465" w:rsidRDefault="00115465" w:rsidP="0024424F">
            <w:pPr>
              <w:spacing w:line="360" w:lineRule="auto"/>
              <w:rPr>
                <w:rFonts w:ascii="Arial" w:hAnsi="Arial" w:cs="Arial"/>
                <w:bCs/>
                <w:lang w:val="sl-SI"/>
              </w:rPr>
            </w:pPr>
            <w:r w:rsidRPr="00115465">
              <w:rPr>
                <w:rFonts w:ascii="Arial" w:hAnsi="Arial" w:cs="Arial"/>
                <w:bCs/>
                <w:lang w:val="sl-SI"/>
              </w:rPr>
              <w:t>Sedež</w:t>
            </w:r>
          </w:p>
        </w:tc>
        <w:tc>
          <w:tcPr>
            <w:tcW w:w="5702" w:type="dxa"/>
            <w:shd w:val="clear" w:color="auto" w:fill="auto"/>
          </w:tcPr>
          <w:p w14:paraId="1846B6F7" w14:textId="77777777" w:rsidR="00115465" w:rsidRPr="00115465" w:rsidRDefault="00115465" w:rsidP="0024424F">
            <w:pPr>
              <w:spacing w:line="360" w:lineRule="auto"/>
              <w:rPr>
                <w:rFonts w:ascii="Arial" w:hAnsi="Arial" w:cs="Arial"/>
                <w:bCs/>
                <w:lang w:val="sl-SI"/>
              </w:rPr>
            </w:pPr>
            <w:r w:rsidRPr="00115465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bookmarkStart w:id="2" w:name="Besedilo13"/>
            <w:r w:rsidRPr="00115465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115465">
              <w:rPr>
                <w:rFonts w:ascii="Arial" w:hAnsi="Arial" w:cs="Arial"/>
                <w:bCs/>
                <w:lang w:val="sl-SI"/>
              </w:rPr>
            </w:r>
            <w:r w:rsidRPr="00115465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115465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115465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115465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115465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115465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115465">
              <w:rPr>
                <w:rFonts w:ascii="Arial" w:hAnsi="Arial" w:cs="Arial"/>
                <w:bCs/>
                <w:lang w:val="sl-SI"/>
              </w:rPr>
              <w:fldChar w:fldCharType="end"/>
            </w:r>
            <w:bookmarkEnd w:id="2"/>
          </w:p>
        </w:tc>
      </w:tr>
      <w:tr w:rsidR="00115465" w:rsidRPr="00115465" w14:paraId="2599CD0A" w14:textId="77777777" w:rsidTr="0024424F">
        <w:tc>
          <w:tcPr>
            <w:tcW w:w="3510" w:type="dxa"/>
            <w:shd w:val="clear" w:color="auto" w:fill="auto"/>
            <w:vAlign w:val="center"/>
          </w:tcPr>
          <w:p w14:paraId="6A7C2313" w14:textId="77777777" w:rsidR="00115465" w:rsidRPr="00115465" w:rsidRDefault="00115465" w:rsidP="0024424F">
            <w:pPr>
              <w:spacing w:line="360" w:lineRule="auto"/>
              <w:rPr>
                <w:rFonts w:ascii="Arial" w:hAnsi="Arial" w:cs="Arial"/>
                <w:bCs/>
                <w:lang w:val="sl-SI"/>
              </w:rPr>
            </w:pPr>
            <w:r w:rsidRPr="00115465">
              <w:rPr>
                <w:rFonts w:ascii="Arial" w:hAnsi="Arial" w:cs="Arial"/>
                <w:bCs/>
                <w:lang w:val="sl-SI"/>
              </w:rPr>
              <w:t>Matična številka</w:t>
            </w:r>
          </w:p>
        </w:tc>
        <w:tc>
          <w:tcPr>
            <w:tcW w:w="5702" w:type="dxa"/>
            <w:shd w:val="clear" w:color="auto" w:fill="auto"/>
          </w:tcPr>
          <w:p w14:paraId="375A7DD3" w14:textId="77777777" w:rsidR="00115465" w:rsidRPr="00115465" w:rsidRDefault="00115465" w:rsidP="0024424F">
            <w:pPr>
              <w:spacing w:line="360" w:lineRule="auto"/>
              <w:rPr>
                <w:rFonts w:ascii="Arial" w:hAnsi="Arial" w:cs="Arial"/>
                <w:bCs/>
                <w:lang w:val="sl-SI"/>
              </w:rPr>
            </w:pPr>
            <w:r w:rsidRPr="00115465">
              <w:rPr>
                <w:rFonts w:ascii="Arial" w:hAnsi="Arial" w:cs="Arial"/>
                <w:bCs/>
                <w:lang w:val="sl-SI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bookmarkStart w:id="3" w:name="Besedilo15"/>
            <w:r w:rsidRPr="00115465">
              <w:rPr>
                <w:rFonts w:ascii="Arial" w:hAnsi="Arial" w:cs="Arial"/>
                <w:bCs/>
                <w:lang w:val="sl-SI"/>
              </w:rPr>
              <w:instrText xml:space="preserve"> FORMTEXT </w:instrText>
            </w:r>
            <w:r w:rsidRPr="00115465">
              <w:rPr>
                <w:rFonts w:ascii="Arial" w:hAnsi="Arial" w:cs="Arial"/>
                <w:bCs/>
                <w:lang w:val="sl-SI"/>
              </w:rPr>
            </w:r>
            <w:r w:rsidRPr="00115465">
              <w:rPr>
                <w:rFonts w:ascii="Arial" w:hAnsi="Arial" w:cs="Arial"/>
                <w:bCs/>
                <w:lang w:val="sl-SI"/>
              </w:rPr>
              <w:fldChar w:fldCharType="separate"/>
            </w:r>
            <w:r w:rsidRPr="00115465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115465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115465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115465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115465">
              <w:rPr>
                <w:rFonts w:ascii="Arial" w:hAnsi="Arial" w:cs="Arial"/>
                <w:bCs/>
                <w:noProof/>
                <w:lang w:val="sl-SI"/>
              </w:rPr>
              <w:t> </w:t>
            </w:r>
            <w:r w:rsidRPr="00115465">
              <w:rPr>
                <w:rFonts w:ascii="Arial" w:hAnsi="Arial" w:cs="Arial"/>
                <w:bCs/>
                <w:lang w:val="sl-SI"/>
              </w:rPr>
              <w:fldChar w:fldCharType="end"/>
            </w:r>
            <w:bookmarkEnd w:id="3"/>
          </w:p>
        </w:tc>
      </w:tr>
    </w:tbl>
    <w:p w14:paraId="185BB3C1" w14:textId="77777777" w:rsidR="00115465" w:rsidRPr="00115465" w:rsidRDefault="00115465" w:rsidP="00115465">
      <w:pPr>
        <w:spacing w:line="360" w:lineRule="auto"/>
        <w:rPr>
          <w:rFonts w:ascii="Arial" w:hAnsi="Arial" w:cs="Arial"/>
          <w:lang w:val="sl-SI"/>
        </w:rPr>
      </w:pPr>
    </w:p>
    <w:p w14:paraId="110BB2A8" w14:textId="77777777" w:rsidR="00115465" w:rsidRPr="00115465" w:rsidRDefault="00115465" w:rsidP="00115465">
      <w:pPr>
        <w:spacing w:line="360" w:lineRule="auto"/>
        <w:rPr>
          <w:rFonts w:ascii="Arial" w:hAnsi="Arial" w:cs="Arial"/>
          <w:lang w:val="sl-SI"/>
        </w:rPr>
      </w:pPr>
    </w:p>
    <w:p w14:paraId="08D18BB6" w14:textId="77777777" w:rsidR="00115465" w:rsidRPr="00115465" w:rsidRDefault="00115465" w:rsidP="00115465">
      <w:pPr>
        <w:spacing w:line="360" w:lineRule="auto"/>
        <w:rPr>
          <w:rFonts w:ascii="Arial" w:hAnsi="Arial" w:cs="Arial"/>
          <w:lang w:val="sl-SI"/>
        </w:rPr>
      </w:pPr>
    </w:p>
    <w:p w14:paraId="69E96CD4" w14:textId="77777777" w:rsidR="00115465" w:rsidRPr="00115465" w:rsidRDefault="00115465" w:rsidP="00115465">
      <w:pPr>
        <w:spacing w:line="260" w:lineRule="exact"/>
        <w:rPr>
          <w:rFonts w:ascii="Arial" w:hAnsi="Arial" w:cs="Arial"/>
          <w:lang w:val="sl-SI"/>
        </w:rPr>
      </w:pPr>
    </w:p>
    <w:p w14:paraId="3B00E532" w14:textId="77777777" w:rsidR="00115465" w:rsidRPr="00115465" w:rsidRDefault="00115465" w:rsidP="00115465">
      <w:pPr>
        <w:spacing w:line="260" w:lineRule="exact"/>
        <w:rPr>
          <w:rFonts w:ascii="Arial" w:eastAsia="Calibri" w:hAnsi="Arial"/>
          <w:lang w:val="sl-SI" w:eastAsia="en-US"/>
        </w:rPr>
      </w:pPr>
      <w:r w:rsidRPr="00115465">
        <w:rPr>
          <w:rFonts w:ascii="Arial" w:hAnsi="Arial" w:cs="Arial"/>
          <w:lang w:val="sl-SI"/>
        </w:rPr>
        <w:t xml:space="preserve">Kraj: </w:t>
      </w:r>
      <w:r w:rsidRPr="00115465">
        <w:rPr>
          <w:rFonts w:ascii="Arial" w:eastAsia="Calibri" w:hAnsi="Arial"/>
          <w:lang w:val="sl-SI"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115465">
        <w:rPr>
          <w:rFonts w:ascii="Arial" w:eastAsia="Calibri" w:hAnsi="Arial"/>
          <w:lang w:val="sl-SI" w:eastAsia="en-US"/>
        </w:rPr>
        <w:instrText xml:space="preserve"> FORMTEXT </w:instrText>
      </w:r>
      <w:r w:rsidRPr="00115465">
        <w:rPr>
          <w:rFonts w:ascii="Arial" w:eastAsia="Calibri" w:hAnsi="Arial"/>
          <w:lang w:val="sl-SI" w:eastAsia="en-US"/>
        </w:rPr>
      </w:r>
      <w:r w:rsidRPr="00115465">
        <w:rPr>
          <w:rFonts w:ascii="Arial" w:eastAsia="Calibri" w:hAnsi="Arial"/>
          <w:lang w:val="sl-SI" w:eastAsia="en-US"/>
        </w:rPr>
        <w:fldChar w:fldCharType="separate"/>
      </w:r>
      <w:r w:rsidRPr="00115465">
        <w:rPr>
          <w:rFonts w:ascii="Arial" w:eastAsia="Calibri" w:hAnsi="Arial"/>
          <w:lang w:val="sl-SI" w:eastAsia="en-US"/>
        </w:rPr>
        <w:t> </w:t>
      </w:r>
      <w:r w:rsidRPr="00115465">
        <w:rPr>
          <w:rFonts w:ascii="Arial" w:eastAsia="Calibri" w:hAnsi="Arial"/>
          <w:lang w:val="sl-SI" w:eastAsia="en-US"/>
        </w:rPr>
        <w:t> </w:t>
      </w:r>
      <w:r w:rsidRPr="00115465">
        <w:rPr>
          <w:rFonts w:ascii="Arial" w:eastAsia="Calibri" w:hAnsi="Arial"/>
          <w:lang w:val="sl-SI" w:eastAsia="en-US"/>
        </w:rPr>
        <w:t> </w:t>
      </w:r>
      <w:r w:rsidRPr="00115465">
        <w:rPr>
          <w:rFonts w:ascii="Arial" w:eastAsia="Calibri" w:hAnsi="Arial"/>
          <w:lang w:val="sl-SI" w:eastAsia="en-US"/>
        </w:rPr>
        <w:t> </w:t>
      </w:r>
      <w:r w:rsidRPr="00115465">
        <w:rPr>
          <w:rFonts w:ascii="Arial" w:eastAsia="Calibri" w:hAnsi="Arial"/>
          <w:lang w:val="sl-SI" w:eastAsia="en-US"/>
        </w:rPr>
        <w:t> </w:t>
      </w:r>
      <w:r w:rsidRPr="00115465">
        <w:rPr>
          <w:rFonts w:ascii="Arial" w:eastAsia="Calibri" w:hAnsi="Arial"/>
          <w:lang w:val="sl-SI" w:eastAsia="en-US"/>
        </w:rPr>
        <w:fldChar w:fldCharType="end"/>
      </w:r>
      <w:r w:rsidRPr="00115465">
        <w:rPr>
          <w:rFonts w:ascii="Arial" w:eastAsia="Calibri" w:hAnsi="Arial"/>
          <w:lang w:val="sl-SI" w:eastAsia="en-US"/>
        </w:rPr>
        <w:tab/>
      </w:r>
      <w:r w:rsidRPr="00115465">
        <w:rPr>
          <w:rFonts w:ascii="Arial" w:eastAsia="Calibri" w:hAnsi="Arial"/>
          <w:lang w:val="sl-SI" w:eastAsia="en-US"/>
        </w:rPr>
        <w:tab/>
      </w:r>
      <w:r w:rsidRPr="00115465">
        <w:rPr>
          <w:rFonts w:ascii="Arial" w:eastAsia="Calibri" w:hAnsi="Arial"/>
          <w:lang w:val="sl-SI" w:eastAsia="en-US"/>
        </w:rPr>
        <w:tab/>
      </w:r>
      <w:r w:rsidRPr="00115465">
        <w:rPr>
          <w:rFonts w:ascii="Arial" w:eastAsia="Calibri" w:hAnsi="Arial"/>
          <w:lang w:val="sl-SI" w:eastAsia="en-US"/>
        </w:rPr>
        <w:tab/>
      </w:r>
      <w:r w:rsidRPr="00115465">
        <w:rPr>
          <w:rFonts w:ascii="Arial" w:eastAsia="Calibri" w:hAnsi="Arial"/>
          <w:lang w:val="sl-SI" w:eastAsia="en-US"/>
        </w:rPr>
        <w:tab/>
      </w:r>
      <w:r w:rsidRPr="00115465">
        <w:rPr>
          <w:rFonts w:ascii="Arial" w:eastAsia="Calibri" w:hAnsi="Arial"/>
          <w:lang w:val="sl-SI" w:eastAsia="en-US"/>
        </w:rPr>
        <w:tab/>
      </w:r>
      <w:r w:rsidRPr="00115465">
        <w:rPr>
          <w:rFonts w:ascii="Arial" w:eastAsia="Calibri" w:hAnsi="Arial"/>
          <w:lang w:val="sl-SI" w:eastAsia="en-US"/>
        </w:rPr>
        <w:tab/>
        <w:t>__________________________</w:t>
      </w:r>
    </w:p>
    <w:p w14:paraId="2C658363" w14:textId="77777777" w:rsidR="00115465" w:rsidRPr="00115465" w:rsidRDefault="00115465" w:rsidP="00115465">
      <w:pPr>
        <w:spacing w:line="260" w:lineRule="exact"/>
        <w:rPr>
          <w:rFonts w:ascii="Arial" w:hAnsi="Arial" w:cs="Arial"/>
          <w:lang w:val="sl-SI"/>
        </w:rPr>
      </w:pPr>
      <w:r w:rsidRPr="00115465">
        <w:rPr>
          <w:rFonts w:ascii="Arial" w:eastAsia="Calibri" w:hAnsi="Arial"/>
          <w:lang w:val="sl-SI" w:eastAsia="en-US"/>
        </w:rPr>
        <w:t xml:space="preserve">Datum: </w:t>
      </w:r>
      <w:r w:rsidRPr="00115465">
        <w:rPr>
          <w:rFonts w:ascii="Arial" w:hAnsi="Arial" w:cs="Arial"/>
          <w:lang w:val="sl-SI"/>
        </w:rPr>
        <w:t xml:space="preserve">  </w:t>
      </w:r>
      <w:r w:rsidRPr="00115465">
        <w:rPr>
          <w:rFonts w:ascii="Arial" w:eastAsia="Calibri" w:hAnsi="Arial"/>
          <w:lang w:val="sl-SI"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115465">
        <w:rPr>
          <w:rFonts w:ascii="Arial" w:eastAsia="Calibri" w:hAnsi="Arial"/>
          <w:lang w:val="sl-SI" w:eastAsia="en-US"/>
        </w:rPr>
        <w:instrText xml:space="preserve"> FORMTEXT </w:instrText>
      </w:r>
      <w:r w:rsidRPr="00115465">
        <w:rPr>
          <w:rFonts w:ascii="Arial" w:eastAsia="Calibri" w:hAnsi="Arial"/>
          <w:lang w:val="sl-SI" w:eastAsia="en-US"/>
        </w:rPr>
      </w:r>
      <w:r w:rsidRPr="00115465">
        <w:rPr>
          <w:rFonts w:ascii="Arial" w:eastAsia="Calibri" w:hAnsi="Arial"/>
          <w:lang w:val="sl-SI" w:eastAsia="en-US"/>
        </w:rPr>
        <w:fldChar w:fldCharType="separate"/>
      </w:r>
      <w:r w:rsidRPr="00115465">
        <w:rPr>
          <w:rFonts w:ascii="Arial" w:eastAsia="Calibri" w:hAnsi="Arial"/>
          <w:lang w:val="sl-SI" w:eastAsia="en-US"/>
        </w:rPr>
        <w:t> </w:t>
      </w:r>
      <w:r w:rsidRPr="00115465">
        <w:rPr>
          <w:rFonts w:ascii="Arial" w:eastAsia="Calibri" w:hAnsi="Arial"/>
          <w:lang w:val="sl-SI" w:eastAsia="en-US"/>
        </w:rPr>
        <w:t> </w:t>
      </w:r>
      <w:r w:rsidRPr="00115465">
        <w:rPr>
          <w:rFonts w:ascii="Arial" w:eastAsia="Calibri" w:hAnsi="Arial"/>
          <w:lang w:val="sl-SI" w:eastAsia="en-US"/>
        </w:rPr>
        <w:t> </w:t>
      </w:r>
      <w:r w:rsidRPr="00115465">
        <w:rPr>
          <w:rFonts w:ascii="Arial" w:eastAsia="Calibri" w:hAnsi="Arial"/>
          <w:lang w:val="sl-SI" w:eastAsia="en-US"/>
        </w:rPr>
        <w:t> </w:t>
      </w:r>
      <w:r w:rsidRPr="00115465">
        <w:rPr>
          <w:rFonts w:ascii="Arial" w:eastAsia="Calibri" w:hAnsi="Arial"/>
          <w:lang w:val="sl-SI" w:eastAsia="en-US"/>
        </w:rPr>
        <w:t> </w:t>
      </w:r>
      <w:r w:rsidRPr="00115465">
        <w:rPr>
          <w:rFonts w:ascii="Arial" w:eastAsia="Calibri" w:hAnsi="Arial"/>
          <w:lang w:val="sl-SI" w:eastAsia="en-US"/>
        </w:rPr>
        <w:fldChar w:fldCharType="end"/>
      </w:r>
      <w:r w:rsidRPr="00115465">
        <w:rPr>
          <w:rFonts w:ascii="Arial" w:hAnsi="Arial" w:cs="Arial"/>
          <w:lang w:val="sl-SI"/>
        </w:rPr>
        <w:t xml:space="preserve">                                        </w:t>
      </w:r>
      <w:r w:rsidRPr="00115465">
        <w:rPr>
          <w:rFonts w:ascii="Arial" w:hAnsi="Arial" w:cs="Arial"/>
          <w:lang w:val="sl-SI"/>
        </w:rPr>
        <w:tab/>
      </w:r>
      <w:r w:rsidRPr="00115465">
        <w:rPr>
          <w:rFonts w:ascii="Arial" w:hAnsi="Arial" w:cs="Arial"/>
          <w:lang w:val="sl-SI"/>
        </w:rPr>
        <w:tab/>
      </w:r>
      <w:r w:rsidRPr="00115465">
        <w:rPr>
          <w:rFonts w:ascii="Arial" w:hAnsi="Arial" w:cs="Arial"/>
          <w:lang w:val="sl-SI"/>
        </w:rPr>
        <w:tab/>
        <w:t xml:space="preserve">       (podpis pooblastitelja)</w:t>
      </w:r>
    </w:p>
    <w:p w14:paraId="4D6E26BC" w14:textId="77777777" w:rsidR="00115465" w:rsidRPr="00115465" w:rsidRDefault="00115465" w:rsidP="00115465">
      <w:pPr>
        <w:spacing w:line="360" w:lineRule="auto"/>
        <w:rPr>
          <w:rFonts w:ascii="Arial" w:hAnsi="Arial" w:cs="Arial"/>
          <w:lang w:val="sl-SI"/>
        </w:rPr>
      </w:pPr>
      <w:r w:rsidRPr="00115465">
        <w:rPr>
          <w:rFonts w:ascii="Arial" w:hAnsi="Arial" w:cs="Arial"/>
          <w:lang w:val="sl-SI"/>
        </w:rPr>
        <w:tab/>
      </w:r>
    </w:p>
    <w:p w14:paraId="15D0D5DD" w14:textId="77777777" w:rsidR="00115465" w:rsidRPr="00115465" w:rsidRDefault="00115465" w:rsidP="00115465">
      <w:pPr>
        <w:spacing w:line="360" w:lineRule="auto"/>
        <w:rPr>
          <w:rFonts w:ascii="Arial" w:hAnsi="Arial" w:cs="Arial"/>
          <w:lang w:val="sl-SI"/>
        </w:rPr>
      </w:pPr>
    </w:p>
    <w:p w14:paraId="07A9316A" w14:textId="77777777" w:rsidR="006F2F12" w:rsidRPr="00115465" w:rsidRDefault="006F2F12" w:rsidP="00115465">
      <w:pPr>
        <w:pStyle w:val="HTML-oblikovano"/>
        <w:jc w:val="center"/>
        <w:rPr>
          <w:rFonts w:ascii="Arial" w:hAnsi="Arial" w:cs="Arial"/>
          <w:b/>
          <w:sz w:val="24"/>
          <w:szCs w:val="24"/>
        </w:rPr>
      </w:pPr>
    </w:p>
    <w:sectPr w:rsidR="006F2F12" w:rsidRPr="00115465" w:rsidSect="000B23FB">
      <w:headerReference w:type="default" r:id="rId7"/>
      <w:footerReference w:type="default" r:id="rId8"/>
      <w:pgSz w:w="11906" w:h="16838"/>
      <w:pgMar w:top="1417" w:right="1417" w:bottom="1417" w:left="1417" w:header="72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59AF7B" w14:textId="77777777" w:rsidR="00ED22FC" w:rsidRDefault="00ED22FC">
      <w:r>
        <w:separator/>
      </w:r>
    </w:p>
  </w:endnote>
  <w:endnote w:type="continuationSeparator" w:id="0">
    <w:p w14:paraId="668FF19E" w14:textId="77777777" w:rsidR="00ED22FC" w:rsidRDefault="00ED22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B68401" w14:textId="77777777" w:rsidR="007357EB" w:rsidRDefault="007357EB">
    <w:pPr>
      <w:pStyle w:val="Noga"/>
    </w:pPr>
  </w:p>
  <w:p w14:paraId="5AF2DC73" w14:textId="77777777" w:rsidR="007357EB" w:rsidRDefault="007357E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D976D8" w14:textId="77777777" w:rsidR="00ED22FC" w:rsidRDefault="00ED22FC">
      <w:r>
        <w:separator/>
      </w:r>
    </w:p>
  </w:footnote>
  <w:footnote w:type="continuationSeparator" w:id="0">
    <w:p w14:paraId="6B7EEDC2" w14:textId="77777777" w:rsidR="00ED22FC" w:rsidRDefault="00ED22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9B36BA" w14:textId="77777777" w:rsidR="007357EB" w:rsidRDefault="00F87C8B">
    <w:pPr>
      <w:rPr>
        <w:lang w:val="sl-SI" w:eastAsia="sl-SI"/>
      </w:rPr>
    </w:pPr>
    <w:r>
      <w:rPr>
        <w:noProof/>
      </w:rPr>
      <w:pict w14:anchorId="0D11505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Slika 3" o:spid="_x0000_s2050" type="#_x0000_t75" style="position:absolute;left:0;text-align:left;margin-left:-.4pt;margin-top:-15pt;width:450.55pt;height:71.45pt;z-index:-251658752;visibility:visible;mso-wrap-distance-left:9.05pt;mso-wrap-distance-right:9.05pt;mso-position-horizontal-relative:margin">
          <v:imagedata r:id="rId1" o:title=""/>
          <w10:wrap type="square" anchorx="margin"/>
        </v:shape>
      </w:pict>
    </w:r>
  </w:p>
  <w:p w14:paraId="238F6725" w14:textId="77777777" w:rsidR="007357EB" w:rsidRDefault="007357EB"/>
  <w:p w14:paraId="4F74CDBB" w14:textId="77777777" w:rsidR="007357EB" w:rsidRDefault="007357EB"/>
  <w:p w14:paraId="4F057039" w14:textId="77777777" w:rsidR="007357EB" w:rsidRDefault="007357EB"/>
  <w:p w14:paraId="1EAF2D20" w14:textId="77777777" w:rsidR="002D1E28" w:rsidRDefault="002D1E28" w:rsidP="002D1E28">
    <w:pPr>
      <w:pStyle w:val="Glava"/>
      <w:jc w:val="right"/>
      <w:rPr>
        <w:rFonts w:ascii="Arial" w:hAnsi="Arial" w:cs="Arial"/>
      </w:rPr>
    </w:pPr>
  </w:p>
  <w:p w14:paraId="4162E61D" w14:textId="77777777" w:rsidR="002D1E28" w:rsidRDefault="002D1E28" w:rsidP="002D1E28">
    <w:pPr>
      <w:pStyle w:val="Glava"/>
      <w:jc w:val="right"/>
      <w:rPr>
        <w:rFonts w:ascii="Arial" w:hAnsi="Arial" w:cs="Arial"/>
      </w:rPr>
    </w:pPr>
  </w:p>
  <w:p w14:paraId="0A22B6F0" w14:textId="77777777" w:rsidR="00115465" w:rsidRPr="00115465" w:rsidRDefault="00115465" w:rsidP="00115465">
    <w:pPr>
      <w:ind w:left="3969"/>
      <w:rPr>
        <w:lang w:val="sl-SI"/>
      </w:rPr>
    </w:pPr>
    <w:r w:rsidRPr="00115465">
      <w:rPr>
        <w:rFonts w:ascii="Arial" w:hAnsi="Arial" w:cs="Arial"/>
        <w:lang w:val="sl-SI"/>
      </w:rPr>
      <w:t>Obrazec »Pooblastilo za pridobitev potrdila iz kazenske evidence – gospodarski subjekt«</w:t>
    </w:r>
  </w:p>
  <w:p w14:paraId="70D0C4D7" w14:textId="77777777" w:rsidR="002D1E28" w:rsidRDefault="002D1E2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pStyle w:val="Naslov1"/>
      <w:lvlText w:val="%1."/>
      <w:lvlJc w:val="left"/>
      <w:pPr>
        <w:tabs>
          <w:tab w:val="num" w:pos="0"/>
        </w:tabs>
        <w:ind w:left="567" w:hanging="567"/>
      </w:pPr>
    </w:lvl>
    <w:lvl w:ilvl="1">
      <w:start w:val="1"/>
      <w:numFmt w:val="decimal"/>
      <w:pStyle w:val="Naslov2"/>
      <w:lvlText w:val="%1.%2"/>
      <w:lvlJc w:val="left"/>
      <w:pPr>
        <w:tabs>
          <w:tab w:val="num" w:pos="0"/>
        </w:tabs>
        <w:ind w:left="567" w:hanging="567"/>
      </w:pPr>
    </w:lvl>
    <w:lvl w:ilvl="2">
      <w:start w:val="1"/>
      <w:numFmt w:val="decimal"/>
      <w:pStyle w:val="Naslov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pStyle w:val="Naslov5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pStyle w:val="Naslov6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pStyle w:val="ZnakZnak1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3" w15:restartNumberingAfterBreak="0">
    <w:nsid w:val="00000004"/>
    <w:multiLevelType w:val="multilevel"/>
    <w:tmpl w:val="CBE249CC"/>
    <w:name w:val="WW8Num4"/>
    <w:lvl w:ilvl="0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 w15:restartNumberingAfterBreak="0">
    <w:nsid w:val="08D63462"/>
    <w:multiLevelType w:val="multilevel"/>
    <w:tmpl w:val="91D6591C"/>
    <w:lvl w:ilvl="0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 w15:restartNumberingAfterBreak="0">
    <w:nsid w:val="28295B61"/>
    <w:multiLevelType w:val="multilevel"/>
    <w:tmpl w:val="DF9CFE88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 w15:restartNumberingAfterBreak="0">
    <w:nsid w:val="2A0964A0"/>
    <w:multiLevelType w:val="hybridMultilevel"/>
    <w:tmpl w:val="33F24B58"/>
    <w:lvl w:ilvl="0" w:tplc="CA362644">
      <w:numFmt w:val="bullet"/>
      <w:lvlText w:val="–"/>
      <w:lvlJc w:val="left"/>
      <w:pPr>
        <w:ind w:left="90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Times New Roman" w:hint="default"/>
        <w:b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311883"/>
    <w:multiLevelType w:val="multilevel"/>
    <w:tmpl w:val="0CBE1FB4"/>
    <w:lvl w:ilvl="0">
      <w:numFmt w:val="bullet"/>
      <w:lvlText w:val="–"/>
      <w:lvlJc w:val="left"/>
      <w:pPr>
        <w:tabs>
          <w:tab w:val="num" w:pos="1260"/>
        </w:tabs>
        <w:ind w:left="1260" w:hanging="360"/>
      </w:pPr>
      <w:rPr>
        <w:rFonts w:ascii="Arial" w:eastAsia="Times New Roman" w:hAnsi="Arial" w:cs="Aria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8"/>
  </w:num>
  <w:num w:numId="7">
    <w:abstractNumId w:val="4"/>
  </w:num>
  <w:num w:numId="8">
    <w:abstractNumId w:val="6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8"/>
  <w:hyphenationZone w:val="425"/>
  <w:defaultTableStyle w:val="Navade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E15521"/>
    <w:rsid w:val="000001E7"/>
    <w:rsid w:val="00060336"/>
    <w:rsid w:val="000B23FB"/>
    <w:rsid w:val="00115465"/>
    <w:rsid w:val="00127916"/>
    <w:rsid w:val="001C4F06"/>
    <w:rsid w:val="001E1CA0"/>
    <w:rsid w:val="001E2D3C"/>
    <w:rsid w:val="001F33CE"/>
    <w:rsid w:val="00255D14"/>
    <w:rsid w:val="00262D9F"/>
    <w:rsid w:val="002D1E28"/>
    <w:rsid w:val="002E60EB"/>
    <w:rsid w:val="002E7F22"/>
    <w:rsid w:val="003607B2"/>
    <w:rsid w:val="00376E4E"/>
    <w:rsid w:val="00430578"/>
    <w:rsid w:val="004611D6"/>
    <w:rsid w:val="004A115A"/>
    <w:rsid w:val="00533666"/>
    <w:rsid w:val="00535389"/>
    <w:rsid w:val="005463BA"/>
    <w:rsid w:val="005629A1"/>
    <w:rsid w:val="005B3B84"/>
    <w:rsid w:val="005D067B"/>
    <w:rsid w:val="00620C27"/>
    <w:rsid w:val="006F2F12"/>
    <w:rsid w:val="007357EB"/>
    <w:rsid w:val="00761915"/>
    <w:rsid w:val="007E0A4C"/>
    <w:rsid w:val="00857F77"/>
    <w:rsid w:val="00870CB8"/>
    <w:rsid w:val="008710E3"/>
    <w:rsid w:val="008B1F7A"/>
    <w:rsid w:val="008E05DD"/>
    <w:rsid w:val="0090040C"/>
    <w:rsid w:val="00911CE4"/>
    <w:rsid w:val="009873CA"/>
    <w:rsid w:val="009A6CF5"/>
    <w:rsid w:val="009F1874"/>
    <w:rsid w:val="009F3A60"/>
    <w:rsid w:val="00A16D4E"/>
    <w:rsid w:val="00A42D66"/>
    <w:rsid w:val="00A7112C"/>
    <w:rsid w:val="00AB647B"/>
    <w:rsid w:val="00AC29AF"/>
    <w:rsid w:val="00AC4040"/>
    <w:rsid w:val="00B016BC"/>
    <w:rsid w:val="00B375B2"/>
    <w:rsid w:val="00B543EA"/>
    <w:rsid w:val="00BB60DD"/>
    <w:rsid w:val="00BF5C42"/>
    <w:rsid w:val="00C12DF2"/>
    <w:rsid w:val="00C82C03"/>
    <w:rsid w:val="00CB5A89"/>
    <w:rsid w:val="00CE718D"/>
    <w:rsid w:val="00D257F2"/>
    <w:rsid w:val="00D46ED7"/>
    <w:rsid w:val="00D76247"/>
    <w:rsid w:val="00D87118"/>
    <w:rsid w:val="00E15521"/>
    <w:rsid w:val="00E872EE"/>
    <w:rsid w:val="00E9179D"/>
    <w:rsid w:val="00EA3E52"/>
    <w:rsid w:val="00EB1ACD"/>
    <w:rsid w:val="00ED22FC"/>
    <w:rsid w:val="00F00599"/>
    <w:rsid w:val="00F420A3"/>
    <w:rsid w:val="00F44D94"/>
    <w:rsid w:val="00F74FC3"/>
    <w:rsid w:val="00F87C8B"/>
    <w:rsid w:val="00FA34DF"/>
    <w:rsid w:val="00FE4DAF"/>
    <w:rsid w:val="00FF2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oNotEmbedSmartTags/>
  <w:decimalSymbol w:val=","/>
  <w:listSeparator w:val=";"/>
  <w14:docId w14:val="04555FCF"/>
  <w15:chartTrackingRefBased/>
  <w15:docId w15:val="{0B09CF95-AE3B-4F70-984B-BF33E62B94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widowControl w:val="0"/>
      <w:suppressAutoHyphens/>
      <w:spacing w:line="240" w:lineRule="atLeast"/>
      <w:jc w:val="both"/>
    </w:pPr>
    <w:rPr>
      <w:rFonts w:ascii="Calibri" w:hAnsi="Calibri"/>
      <w:lang w:val="en-US" w:eastAsia="zh-CN"/>
    </w:rPr>
  </w:style>
  <w:style w:type="paragraph" w:styleId="Naslov1">
    <w:name w:val="heading 1"/>
    <w:basedOn w:val="Navaden"/>
    <w:next w:val="Navaden"/>
    <w:qFormat/>
    <w:pPr>
      <w:keepNext/>
      <w:numPr>
        <w:numId w:val="2"/>
      </w:numPr>
      <w:spacing w:before="360" w:after="240"/>
      <w:outlineLvl w:val="0"/>
    </w:pPr>
    <w:rPr>
      <w:caps/>
      <w:sz w:val="26"/>
      <w:szCs w:val="24"/>
      <w:lang w:val="x-none"/>
    </w:rPr>
  </w:style>
  <w:style w:type="paragraph" w:styleId="Naslov2">
    <w:name w:val="heading 2"/>
    <w:basedOn w:val="Naslov1"/>
    <w:next w:val="Navaden"/>
    <w:qFormat/>
    <w:pPr>
      <w:numPr>
        <w:ilvl w:val="1"/>
      </w:numPr>
      <w:outlineLvl w:val="1"/>
    </w:pPr>
    <w:rPr>
      <w:caps w:val="0"/>
      <w:sz w:val="24"/>
    </w:rPr>
  </w:style>
  <w:style w:type="paragraph" w:styleId="Naslov3">
    <w:name w:val="heading 3"/>
    <w:basedOn w:val="Naslov1"/>
    <w:next w:val="Navaden"/>
    <w:qFormat/>
    <w:pPr>
      <w:numPr>
        <w:ilvl w:val="2"/>
      </w:numPr>
      <w:outlineLvl w:val="2"/>
    </w:pPr>
    <w:rPr>
      <w:caps w:val="0"/>
      <w:sz w:val="24"/>
    </w:rPr>
  </w:style>
  <w:style w:type="paragraph" w:styleId="Naslov4">
    <w:name w:val="heading 4"/>
    <w:basedOn w:val="Naslov1"/>
    <w:next w:val="Navaden"/>
    <w:qFormat/>
    <w:pPr>
      <w:numPr>
        <w:ilvl w:val="3"/>
      </w:numPr>
      <w:spacing w:before="120"/>
      <w:outlineLvl w:val="3"/>
    </w:pPr>
    <w:rPr>
      <w:b/>
      <w:i/>
      <w:caps w:val="0"/>
      <w:sz w:val="22"/>
      <w:szCs w:val="22"/>
    </w:rPr>
  </w:style>
  <w:style w:type="paragraph" w:styleId="Naslov5">
    <w:name w:val="heading 5"/>
    <w:basedOn w:val="Navaden"/>
    <w:next w:val="Navaden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Naslov6">
    <w:name w:val="heading 6"/>
    <w:basedOn w:val="Navaden"/>
    <w:next w:val="Navaden"/>
    <w:qFormat/>
    <w:pPr>
      <w:numPr>
        <w:ilvl w:val="5"/>
        <w:numId w:val="2"/>
      </w:num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Naslov7">
    <w:name w:val="heading 7"/>
    <w:basedOn w:val="Navaden"/>
    <w:next w:val="Navaden"/>
    <w:qFormat/>
    <w:pPr>
      <w:numPr>
        <w:ilvl w:val="6"/>
        <w:numId w:val="2"/>
      </w:numPr>
      <w:spacing w:before="240" w:after="60"/>
      <w:outlineLvl w:val="6"/>
    </w:pPr>
  </w:style>
  <w:style w:type="paragraph" w:styleId="Naslov8">
    <w:name w:val="heading 8"/>
    <w:basedOn w:val="Navaden"/>
    <w:next w:val="Navaden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Naslov9">
    <w:name w:val="heading 9"/>
    <w:basedOn w:val="Navaden"/>
    <w:next w:val="Navaden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b/>
      <w:i w:val="0"/>
    </w:rPr>
  </w:style>
  <w:style w:type="character" w:customStyle="1" w:styleId="WW8Num4z0">
    <w:name w:val="WW8Num4z0"/>
    <w:rPr>
      <w:sz w:val="22"/>
      <w:szCs w:val="22"/>
      <w:lang w:val="x-none"/>
    </w:rPr>
  </w:style>
  <w:style w:type="character" w:customStyle="1" w:styleId="WW8Num4z1">
    <w:name w:val="WW8Num4z1"/>
    <w:rPr>
      <w:rFonts w:ascii="Calibri" w:hAnsi="Calibri" w:cs="Times New Roman"/>
      <w:sz w:val="22"/>
      <w:szCs w:val="22"/>
      <w:lang w:val="x-none"/>
    </w:rPr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Calibri" w:eastAsia="Times New Roman" w:hAnsi="Calibri" w:cs="Times New Roman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6z3">
    <w:name w:val="WW8Num6z3"/>
    <w:rPr>
      <w:rFonts w:ascii="Symbol" w:hAnsi="Symbol" w:cs="Symbol"/>
    </w:rPr>
  </w:style>
  <w:style w:type="character" w:customStyle="1" w:styleId="WW8Num7z0">
    <w:name w:val="WW8Num7z0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8Num8z0">
    <w:name w:val="WW8Num8z0"/>
    <w:rPr>
      <w:rFonts w:ascii="Calibri" w:eastAsia="Times New Roman" w:hAnsi="Calibri" w:cs="Times New Roman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8z3">
    <w:name w:val="WW8Num8z3"/>
    <w:rPr>
      <w:rFonts w:ascii="Symbol" w:hAnsi="Symbol" w:cs="Symbol"/>
    </w:rPr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ascii="Calibri" w:eastAsia="Times New Roman" w:hAnsi="Calibri" w:cs="Times New Roman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WW8Num12z0">
    <w:name w:val="WW8Num12z0"/>
    <w:rPr>
      <w:rFonts w:ascii="Calibri" w:eastAsia="Times New Roman" w:hAnsi="Calibri" w:cs="Times New Roman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 w:cs="Wingdings"/>
    </w:rPr>
  </w:style>
  <w:style w:type="character" w:customStyle="1" w:styleId="WW8Num12z3">
    <w:name w:val="WW8Num12z3"/>
    <w:rPr>
      <w:rFonts w:ascii="Symbol" w:hAnsi="Symbol" w:cs="Symbol"/>
    </w:rPr>
  </w:style>
  <w:style w:type="character" w:customStyle="1" w:styleId="WW8Num13z0">
    <w:name w:val="WW8Num13z0"/>
    <w:rPr>
      <w:b/>
      <w:i w:val="0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ascii="Calibri" w:eastAsia="Times New Roman" w:hAnsi="Calibri" w:cs="Times New Roman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 w:cs="Wingdings"/>
    </w:rPr>
  </w:style>
  <w:style w:type="character" w:customStyle="1" w:styleId="WW8Num14z3">
    <w:name w:val="WW8Num14z3"/>
    <w:rPr>
      <w:rFonts w:ascii="Symbol" w:hAnsi="Symbol" w:cs="Symbol"/>
    </w:rPr>
  </w:style>
  <w:style w:type="character" w:customStyle="1" w:styleId="WW8Num15z0">
    <w:name w:val="WW8Num15z0"/>
    <w:rPr>
      <w:rFonts w:ascii="Calibri" w:eastAsia="Times New Roman" w:hAnsi="Calibri" w:cs="Times New Roman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5z3">
    <w:name w:val="WW8Num15z3"/>
    <w:rPr>
      <w:rFonts w:ascii="Symbol" w:hAnsi="Symbol" w:cs="Symbol"/>
    </w:rPr>
  </w:style>
  <w:style w:type="character" w:customStyle="1" w:styleId="WW8Num16z0">
    <w:name w:val="WW8Num16z0"/>
    <w:rPr>
      <w:rFonts w:ascii="Helv" w:hAnsi="Helv" w:cs="Helv"/>
      <w:sz w:val="20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ascii="Symbol" w:hAnsi="Symbol" w:cs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 w:cs="Wingdings"/>
    </w:rPr>
  </w:style>
  <w:style w:type="character" w:customStyle="1" w:styleId="WW8Num18z0">
    <w:name w:val="WW8Num18z0"/>
    <w:rPr>
      <w:rFonts w:ascii="Symbol" w:hAnsi="Symbol" w:cs="Symbol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 w:cs="Wingdings"/>
    </w:rPr>
  </w:style>
  <w:style w:type="character" w:customStyle="1" w:styleId="WW8Num19z0">
    <w:name w:val="WW8Num19z0"/>
    <w:rPr>
      <w:rFonts w:ascii="Symbol" w:hAnsi="Symbol" w:cs="Symbol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 w:cs="Wingdings"/>
    </w:rPr>
  </w:style>
  <w:style w:type="character" w:customStyle="1" w:styleId="WW8Num20z0">
    <w:name w:val="WW8Num20z0"/>
    <w:rPr>
      <w:rFonts w:ascii="Symbol" w:hAnsi="Symbol" w:cs="Symbol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 w:cs="Wingdings"/>
    </w:rPr>
  </w:style>
  <w:style w:type="character" w:customStyle="1" w:styleId="WW8Num21z0">
    <w:name w:val="WW8Num21z0"/>
    <w:rPr>
      <w:rFonts w:ascii="Symbol" w:hAnsi="Symbol" w:cs="Symbol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 w:cs="Wingdings"/>
    </w:rPr>
  </w:style>
  <w:style w:type="character" w:customStyle="1" w:styleId="WW8Num22z0">
    <w:name w:val="WW8Num22z0"/>
    <w:rPr>
      <w:rFonts w:ascii="Symbol" w:hAnsi="Symbol" w:cs="Symbol"/>
    </w:rPr>
  </w:style>
  <w:style w:type="character" w:customStyle="1" w:styleId="WW8Num22z1">
    <w:name w:val="WW8Num22z1"/>
    <w:rPr>
      <w:rFonts w:ascii="Courier New" w:hAnsi="Courier New" w:cs="Courier New"/>
    </w:rPr>
  </w:style>
  <w:style w:type="character" w:customStyle="1" w:styleId="WW8Num22z2">
    <w:name w:val="WW8Num22z2"/>
    <w:rPr>
      <w:rFonts w:ascii="Wingdings" w:hAnsi="Wingdings" w:cs="Wingdings"/>
    </w:rPr>
  </w:style>
  <w:style w:type="character" w:customStyle="1" w:styleId="WW8Num23z0">
    <w:name w:val="WW8Num23z0"/>
    <w:rPr>
      <w:rFonts w:ascii="Calibri" w:eastAsia="Times New Roman" w:hAnsi="Calibri" w:cs="Times New Roman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 w:cs="Wingdings"/>
    </w:rPr>
  </w:style>
  <w:style w:type="character" w:customStyle="1" w:styleId="WW8Num23z3">
    <w:name w:val="WW8Num23z3"/>
    <w:rPr>
      <w:rFonts w:ascii="Symbol" w:hAnsi="Symbol" w:cs="Symbol"/>
    </w:rPr>
  </w:style>
  <w:style w:type="character" w:customStyle="1" w:styleId="WW8Num24z0">
    <w:name w:val="WW8Num24z0"/>
    <w:rPr>
      <w:rFonts w:ascii="Helv" w:hAnsi="Helv" w:cs="Helv"/>
      <w:sz w:val="20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ascii="Symbol" w:hAnsi="Symbol" w:cs="Symbol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 w:cs="Wingdings"/>
    </w:rPr>
  </w:style>
  <w:style w:type="character" w:customStyle="1" w:styleId="WW8Num26z0">
    <w:name w:val="WW8Num26z0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ascii="Symbol" w:hAnsi="Symbol" w:cs="Symbol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 w:cs="Wingdings"/>
    </w:rPr>
  </w:style>
  <w:style w:type="character" w:customStyle="1" w:styleId="WW8Num28z0">
    <w:name w:val="WW8Num28z0"/>
    <w:rPr>
      <w:sz w:val="22"/>
      <w:szCs w:val="22"/>
      <w:lang w:val="x-none"/>
    </w:rPr>
  </w:style>
  <w:style w:type="character" w:customStyle="1" w:styleId="WW8Num28z1">
    <w:name w:val="WW8Num28z1"/>
    <w:rPr>
      <w:rFonts w:ascii="Calibri" w:eastAsia="Times New Roman" w:hAnsi="Calibri" w:cs="Times New Roman"/>
      <w:sz w:val="22"/>
      <w:szCs w:val="22"/>
      <w:lang w:val="x-none"/>
    </w:rPr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rFonts w:ascii="Arial" w:eastAsia="Arial Unicode MS" w:hAnsi="Arial" w:cs="Arial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 w:cs="Wingdings"/>
    </w:rPr>
  </w:style>
  <w:style w:type="character" w:customStyle="1" w:styleId="WW8Num30z3">
    <w:name w:val="WW8Num30z3"/>
    <w:rPr>
      <w:rFonts w:ascii="Symbol" w:hAnsi="Symbol" w:cs="Symbol"/>
    </w:rPr>
  </w:style>
  <w:style w:type="character" w:customStyle="1" w:styleId="WW8Num31z0">
    <w:name w:val="WW8Num31z0"/>
    <w:rPr>
      <w:rFonts w:ascii="Calibri" w:eastAsia="Times New Roman" w:hAnsi="Calibri" w:cs="Times New Roman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 w:cs="Wingdings"/>
    </w:rPr>
  </w:style>
  <w:style w:type="character" w:customStyle="1" w:styleId="WW8Num31z3">
    <w:name w:val="WW8Num31z3"/>
    <w:rPr>
      <w:rFonts w:ascii="Symbol" w:hAnsi="Symbol" w:cs="Symbol"/>
    </w:rPr>
  </w:style>
  <w:style w:type="character" w:customStyle="1" w:styleId="WW8Num32z0">
    <w:name w:val="WW8Num32z0"/>
    <w:rPr>
      <w:rFonts w:ascii="Symbol" w:eastAsia="Times New Roman" w:hAnsi="Symbol" w:cs="Times New Roman"/>
    </w:rPr>
  </w:style>
  <w:style w:type="character" w:customStyle="1" w:styleId="WW8Num32z1">
    <w:name w:val="WW8Num32z1"/>
    <w:rPr>
      <w:rFonts w:ascii="Courier New" w:hAnsi="Courier New" w:cs="Courier New"/>
    </w:rPr>
  </w:style>
  <w:style w:type="character" w:customStyle="1" w:styleId="WW8Num32z2">
    <w:name w:val="WW8Num32z2"/>
    <w:rPr>
      <w:rFonts w:ascii="Wingdings" w:hAnsi="Wingdings" w:cs="Wingdings"/>
    </w:rPr>
  </w:style>
  <w:style w:type="character" w:customStyle="1" w:styleId="WW8Num32z3">
    <w:name w:val="WW8Num32z3"/>
    <w:rPr>
      <w:rFonts w:ascii="Symbol" w:hAnsi="Symbol" w:cs="Symbol"/>
    </w:rPr>
  </w:style>
  <w:style w:type="character" w:customStyle="1" w:styleId="WW8Num33z0">
    <w:name w:val="WW8Num33z0"/>
    <w:rPr>
      <w:rFonts w:ascii="Wingdings" w:hAnsi="Wingdings" w:cs="Wingdings"/>
    </w:rPr>
  </w:style>
  <w:style w:type="character" w:customStyle="1" w:styleId="WW8Num33z1">
    <w:name w:val="WW8Num33z1"/>
    <w:rPr>
      <w:rFonts w:ascii="Courier New" w:hAnsi="Courier New" w:cs="Courier New"/>
    </w:rPr>
  </w:style>
  <w:style w:type="character" w:customStyle="1" w:styleId="WW8Num33z3">
    <w:name w:val="WW8Num33z3"/>
    <w:rPr>
      <w:rFonts w:ascii="Symbol" w:hAnsi="Symbol" w:cs="Symbol"/>
    </w:rPr>
  </w:style>
  <w:style w:type="character" w:customStyle="1" w:styleId="Privzetapisavaodstavka1">
    <w:name w:val="Privzeta pisava odstavka1"/>
    <w:rPr>
      <w:i/>
      <w:sz w:val="24"/>
      <w:szCs w:val="24"/>
      <w:lang w:val="en-US" w:bidi="ar-SA"/>
    </w:rPr>
  </w:style>
  <w:style w:type="character" w:customStyle="1" w:styleId="H1Znak">
    <w:name w:val="H1 Znak"/>
    <w:rPr>
      <w:rFonts w:eastAsia="Times New Roman"/>
      <w:caps/>
      <w:sz w:val="26"/>
      <w:szCs w:val="24"/>
      <w:lang w:val="x-none"/>
    </w:rPr>
  </w:style>
  <w:style w:type="character" w:customStyle="1" w:styleId="H2Znak">
    <w:name w:val="H2 Znak"/>
    <w:rPr>
      <w:rFonts w:eastAsia="Times New Roman"/>
      <w:smallCaps/>
      <w:sz w:val="24"/>
      <w:szCs w:val="24"/>
      <w:lang w:val="x-none"/>
    </w:rPr>
  </w:style>
  <w:style w:type="character" w:customStyle="1" w:styleId="H3Znak">
    <w:name w:val="H3 Znak"/>
    <w:rPr>
      <w:rFonts w:eastAsia="Times New Roman"/>
      <w:sz w:val="24"/>
      <w:szCs w:val="24"/>
      <w:lang w:val="x-none"/>
    </w:rPr>
  </w:style>
  <w:style w:type="character" w:customStyle="1" w:styleId="Znak8">
    <w:name w:val="Znak8"/>
    <w:rPr>
      <w:rFonts w:eastAsia="Times New Roman"/>
      <w:b/>
      <w:i/>
      <w:sz w:val="22"/>
      <w:szCs w:val="22"/>
      <w:lang w:val="x-none"/>
    </w:rPr>
  </w:style>
  <w:style w:type="character" w:customStyle="1" w:styleId="Znak7">
    <w:name w:val="Znak7"/>
    <w:rPr>
      <w:rFonts w:eastAsia="Times New Roman"/>
      <w:sz w:val="22"/>
      <w:lang w:val="en-US"/>
    </w:rPr>
  </w:style>
  <w:style w:type="character" w:customStyle="1" w:styleId="Znak6">
    <w:name w:val="Znak6"/>
    <w:rPr>
      <w:rFonts w:ascii="Times New Roman" w:eastAsia="Times New Roman" w:hAnsi="Times New Roman" w:cs="Times New Roman"/>
      <w:i/>
      <w:sz w:val="22"/>
      <w:lang w:val="en-US"/>
    </w:rPr>
  </w:style>
  <w:style w:type="character" w:customStyle="1" w:styleId="Heading7donotuseZnak">
    <w:name w:val="Heading 7 (do not use) Znak"/>
    <w:rPr>
      <w:rFonts w:eastAsia="Times New Roman"/>
      <w:lang w:val="en-US"/>
    </w:rPr>
  </w:style>
  <w:style w:type="character" w:customStyle="1" w:styleId="Heading8donotuseZnak">
    <w:name w:val="Heading 8 (do not use) Znak"/>
    <w:rPr>
      <w:rFonts w:eastAsia="Times New Roman"/>
      <w:i/>
      <w:lang w:val="en-US"/>
    </w:rPr>
  </w:style>
  <w:style w:type="character" w:customStyle="1" w:styleId="Heading9donotuseZnak">
    <w:name w:val="Heading 9 (do not use) Znak"/>
    <w:rPr>
      <w:rFonts w:eastAsia="Times New Roman"/>
      <w:b/>
      <w:i/>
      <w:sz w:val="18"/>
      <w:lang w:val="en-US"/>
    </w:rPr>
  </w:style>
  <w:style w:type="character" w:customStyle="1" w:styleId="Znak5">
    <w:name w:val="Znak5"/>
    <w:rPr>
      <w:rFonts w:ascii="Calibri" w:eastAsia="Times New Roman" w:hAnsi="Calibri" w:cs="Times New Roman"/>
      <w:sz w:val="20"/>
      <w:szCs w:val="20"/>
      <w:lang w:val="en-US"/>
    </w:rPr>
  </w:style>
  <w:style w:type="character" w:customStyle="1" w:styleId="Znak4">
    <w:name w:val="Znak4"/>
    <w:rPr>
      <w:rFonts w:ascii="Arial" w:eastAsia="Times New Roman" w:hAnsi="Arial" w:cs="Times New Roman"/>
      <w:b/>
      <w:sz w:val="36"/>
      <w:szCs w:val="20"/>
      <w:lang w:val="en-US"/>
    </w:rPr>
  </w:style>
  <w:style w:type="character" w:customStyle="1" w:styleId="Znak3">
    <w:name w:val="Znak3"/>
    <w:rPr>
      <w:rFonts w:ascii="Tahoma" w:eastAsia="Times New Roman" w:hAnsi="Tahoma" w:cs="Tahoma"/>
      <w:sz w:val="16"/>
      <w:szCs w:val="16"/>
      <w:lang w:val="en-US"/>
    </w:rPr>
  </w:style>
  <w:style w:type="character" w:customStyle="1" w:styleId="Znak2">
    <w:name w:val="Znak2"/>
    <w:rPr>
      <w:rFonts w:ascii="Calibri" w:eastAsia="Times New Roman" w:hAnsi="Calibri" w:cs="Times New Roman"/>
      <w:sz w:val="20"/>
      <w:szCs w:val="20"/>
      <w:lang w:val="en-US"/>
    </w:rPr>
  </w:style>
  <w:style w:type="character" w:styleId="Hiperpovezava">
    <w:name w:val="Hyperlink"/>
    <w:rPr>
      <w:color w:val="0000FF"/>
      <w:u w:val="single"/>
    </w:rPr>
  </w:style>
  <w:style w:type="character" w:styleId="tevilkastrani">
    <w:name w:val="page number"/>
  </w:style>
  <w:style w:type="character" w:customStyle="1" w:styleId="Komentar-sklic1">
    <w:name w:val="Komentar - sklic1"/>
    <w:rPr>
      <w:sz w:val="16"/>
      <w:szCs w:val="16"/>
    </w:rPr>
  </w:style>
  <w:style w:type="character" w:customStyle="1" w:styleId="Znak1">
    <w:name w:val="Znak1"/>
    <w:rPr>
      <w:rFonts w:eastAsia="Times New Roman"/>
      <w:lang w:val="en-US"/>
    </w:rPr>
  </w:style>
  <w:style w:type="character" w:customStyle="1" w:styleId="Znak">
    <w:name w:val="Znak"/>
    <w:rPr>
      <w:rFonts w:eastAsia="Times New Roman"/>
      <w:b/>
      <w:bCs/>
      <w:lang w:val="en-US"/>
    </w:rPr>
  </w:style>
  <w:style w:type="paragraph" w:customStyle="1" w:styleId="Naslov10">
    <w:name w:val="Naslov1"/>
    <w:basedOn w:val="Navaden"/>
    <w:next w:val="Navaden"/>
    <w:pPr>
      <w:spacing w:line="240" w:lineRule="auto"/>
      <w:jc w:val="center"/>
    </w:pPr>
    <w:rPr>
      <w:rFonts w:ascii="Arial" w:hAnsi="Arial" w:cs="Arial"/>
      <w:b/>
      <w:sz w:val="36"/>
    </w:rPr>
  </w:style>
  <w:style w:type="paragraph" w:styleId="Telobesedila">
    <w:name w:val="Body Text"/>
    <w:basedOn w:val="Navaden"/>
    <w:pPr>
      <w:spacing w:after="140" w:line="288" w:lineRule="auto"/>
    </w:pPr>
  </w:style>
  <w:style w:type="paragraph" w:styleId="Seznam">
    <w:name w:val="List"/>
    <w:basedOn w:val="Telobesedila"/>
    <w:rPr>
      <w:rFonts w:cs="Mangal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Kazalo">
    <w:name w:val="Kazalo"/>
    <w:basedOn w:val="Navaden"/>
    <w:pPr>
      <w:suppressLineNumbers/>
    </w:pPr>
    <w:rPr>
      <w:rFonts w:cs="Mangal"/>
    </w:rPr>
  </w:style>
  <w:style w:type="paragraph" w:styleId="Glava">
    <w:name w:val="header"/>
    <w:basedOn w:val="Navaden"/>
    <w:link w:val="GlavaZnak"/>
    <w:pPr>
      <w:tabs>
        <w:tab w:val="center" w:pos="4320"/>
        <w:tab w:val="right" w:pos="8640"/>
      </w:tabs>
    </w:pPr>
  </w:style>
  <w:style w:type="paragraph" w:styleId="Besedilooblaka">
    <w:name w:val="Balloon Text"/>
    <w:basedOn w:val="Navaden"/>
    <w:pPr>
      <w:spacing w:line="240" w:lineRule="auto"/>
    </w:pPr>
    <w:rPr>
      <w:rFonts w:ascii="Tahoma" w:hAnsi="Tahoma" w:cs="Tahoma"/>
      <w:sz w:val="16"/>
      <w:szCs w:val="16"/>
    </w:rPr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  <w:spacing w:line="240" w:lineRule="auto"/>
    </w:pPr>
  </w:style>
  <w:style w:type="paragraph" w:customStyle="1" w:styleId="ZDGName">
    <w:name w:val="Z_DGName"/>
    <w:basedOn w:val="Navaden"/>
    <w:pPr>
      <w:spacing w:line="240" w:lineRule="auto"/>
      <w:ind w:right="85"/>
    </w:pPr>
    <w:rPr>
      <w:sz w:val="16"/>
      <w:lang w:val="fr-FR"/>
    </w:rPr>
  </w:style>
  <w:style w:type="paragraph" w:customStyle="1" w:styleId="Komentar-besedilo1">
    <w:name w:val="Komentar - besedilo1"/>
    <w:basedOn w:val="Navaden"/>
  </w:style>
  <w:style w:type="paragraph" w:styleId="Zadevapripombe">
    <w:name w:val="annotation subject"/>
    <w:basedOn w:val="Komentar-besedilo1"/>
    <w:next w:val="Komentar-besedilo1"/>
    <w:rPr>
      <w:b/>
      <w:bCs/>
    </w:rPr>
  </w:style>
  <w:style w:type="paragraph" w:customStyle="1" w:styleId="Revizija1">
    <w:name w:val="Revizija1"/>
    <w:pPr>
      <w:suppressAutoHyphens/>
    </w:pPr>
    <w:rPr>
      <w:rFonts w:ascii="Calibri" w:hAnsi="Calibri"/>
      <w:lang w:val="en-US" w:eastAsia="zh-CN"/>
    </w:rPr>
  </w:style>
  <w:style w:type="paragraph" w:customStyle="1" w:styleId="Odstavekseznama1">
    <w:name w:val="Odstavek seznama1"/>
    <w:basedOn w:val="Navaden"/>
    <w:pPr>
      <w:ind w:left="720"/>
      <w:contextualSpacing/>
      <w:jc w:val="left"/>
    </w:pPr>
    <w:rPr>
      <w:rFonts w:ascii="Arial" w:hAnsi="Arial" w:cs="Arial"/>
    </w:rPr>
  </w:style>
  <w:style w:type="paragraph" w:styleId="Stvarnokazalo2">
    <w:name w:val="index 2"/>
    <w:basedOn w:val="Navaden"/>
    <w:next w:val="Navaden"/>
    <w:pPr>
      <w:ind w:left="400" w:hanging="200"/>
      <w:jc w:val="left"/>
    </w:pPr>
    <w:rPr>
      <w:rFonts w:ascii="Times New Roman" w:hAnsi="Times New Roman"/>
      <w:sz w:val="18"/>
      <w:szCs w:val="18"/>
    </w:rPr>
  </w:style>
  <w:style w:type="paragraph" w:customStyle="1" w:styleId="ZnakZnak1">
    <w:name w:val="Znak Znak1"/>
    <w:basedOn w:val="Navaden"/>
    <w:pPr>
      <w:widowControl/>
      <w:numPr>
        <w:numId w:val="3"/>
      </w:numPr>
      <w:spacing w:after="160" w:line="240" w:lineRule="exact"/>
      <w:jc w:val="left"/>
    </w:pPr>
    <w:rPr>
      <w:rFonts w:ascii="Times New Roman" w:hAnsi="Times New Roman"/>
      <w:i/>
      <w:sz w:val="24"/>
      <w:szCs w:val="24"/>
    </w:rPr>
  </w:style>
  <w:style w:type="paragraph" w:customStyle="1" w:styleId="Vsebinatabele">
    <w:name w:val="Vsebina tabele"/>
    <w:basedOn w:val="Navaden"/>
    <w:pPr>
      <w:suppressLineNumbers/>
    </w:pPr>
  </w:style>
  <w:style w:type="paragraph" w:customStyle="1" w:styleId="Naslovtabele">
    <w:name w:val="Naslov tabele"/>
    <w:basedOn w:val="Vsebinatabele"/>
    <w:pPr>
      <w:jc w:val="center"/>
    </w:pPr>
    <w:rPr>
      <w:b/>
      <w:bCs/>
    </w:rPr>
  </w:style>
  <w:style w:type="character" w:styleId="Pripombasklic">
    <w:name w:val="annotation reference"/>
    <w:semiHidden/>
    <w:rsid w:val="009F1874"/>
    <w:rPr>
      <w:sz w:val="16"/>
      <w:szCs w:val="16"/>
    </w:rPr>
  </w:style>
  <w:style w:type="paragraph" w:styleId="Pripombabesedilo">
    <w:name w:val="annotation text"/>
    <w:basedOn w:val="Navaden"/>
    <w:semiHidden/>
    <w:rsid w:val="009F1874"/>
  </w:style>
  <w:style w:type="character" w:customStyle="1" w:styleId="apple-converted-space">
    <w:name w:val="apple-converted-space"/>
    <w:rsid w:val="001F33CE"/>
  </w:style>
  <w:style w:type="paragraph" w:styleId="Odstavekseznama">
    <w:name w:val="List Paragraph"/>
    <w:basedOn w:val="Navaden"/>
    <w:uiPriority w:val="34"/>
    <w:qFormat/>
    <w:rsid w:val="001F33CE"/>
    <w:pPr>
      <w:ind w:left="708"/>
    </w:pPr>
  </w:style>
  <w:style w:type="paragraph" w:styleId="HTML-oblikovano">
    <w:name w:val="HTML Preformatted"/>
    <w:basedOn w:val="Navaden"/>
    <w:link w:val="HTML-oblikovanoZnak"/>
    <w:rsid w:val="00D257F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spacing w:line="240" w:lineRule="auto"/>
      <w:jc w:val="left"/>
    </w:pPr>
    <w:rPr>
      <w:rFonts w:ascii="Courier New" w:hAnsi="Courier New" w:cs="Courier New"/>
      <w:color w:val="000000"/>
      <w:sz w:val="18"/>
      <w:szCs w:val="18"/>
      <w:lang w:val="sl-SI" w:eastAsia="sl-SI"/>
    </w:rPr>
  </w:style>
  <w:style w:type="character" w:customStyle="1" w:styleId="HTML-oblikovanoZnak">
    <w:name w:val="HTML-oblikovano Znak"/>
    <w:link w:val="HTML-oblikovano"/>
    <w:rsid w:val="00D257F2"/>
    <w:rPr>
      <w:rFonts w:ascii="Courier New" w:hAnsi="Courier New" w:cs="Courier New"/>
      <w:color w:val="000000"/>
      <w:sz w:val="18"/>
      <w:szCs w:val="18"/>
    </w:rPr>
  </w:style>
  <w:style w:type="character" w:customStyle="1" w:styleId="GlavaZnak">
    <w:name w:val="Glava Znak"/>
    <w:link w:val="Glava"/>
    <w:rsid w:val="002D1E28"/>
    <w:rPr>
      <w:rFonts w:ascii="Calibri" w:hAnsi="Calibri"/>
      <w:lang w:val="en-US" w:eastAsia="zh-CN"/>
    </w:rPr>
  </w:style>
  <w:style w:type="character" w:customStyle="1" w:styleId="NogaZnak">
    <w:name w:val="Noga Znak"/>
    <w:link w:val="Noga"/>
    <w:uiPriority w:val="99"/>
    <w:rsid w:val="00376E4E"/>
    <w:rPr>
      <w:rFonts w:ascii="Calibri" w:hAnsi="Calibri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892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9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0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124</Words>
  <Characters>712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Zapisnik sestanka</vt:lpstr>
    </vt:vector>
  </TitlesOfParts>
  <Company/>
  <LinksUpToDate>false</LinksUpToDate>
  <CharactersWithSpaces>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Zapisnik sestanka</dc:title>
  <dc:subject/>
  <dc:creator>Administrator</dc:creator>
  <cp:keywords/>
  <dc:description/>
  <cp:lastModifiedBy>Dragana Stojmenović</cp:lastModifiedBy>
  <cp:revision>6</cp:revision>
  <cp:lastPrinted>2014-06-19T09:00:00Z</cp:lastPrinted>
  <dcterms:created xsi:type="dcterms:W3CDTF">2020-09-11T08:23:00Z</dcterms:created>
  <dcterms:modified xsi:type="dcterms:W3CDTF">2022-03-29T12:52:00Z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roval Level">
    <vt:lpwstr/>
  </property>
  <property fmtid="{D5CDD505-2E9C-101B-9397-08002B2CF9AE}" pid="3" name="Assigned To">
    <vt:lpwstr/>
  </property>
  <property fmtid="{D5CDD505-2E9C-101B-9397-08002B2CF9AE}" pid="4" name="Categories">
    <vt:lpwstr/>
  </property>
  <property fmtid="{D5CDD505-2E9C-101B-9397-08002B2CF9AE}" pid="5" name="ContentType">
    <vt:lpwstr>Dokument</vt:lpwstr>
  </property>
  <property fmtid="{D5CDD505-2E9C-101B-9397-08002B2CF9AE}" pid="6" name="Keywords">
    <vt:lpwstr/>
  </property>
  <property fmtid="{D5CDD505-2E9C-101B-9397-08002B2CF9AE}" pid="7" name="Status">
    <vt:lpwstr>Potrjen</vt:lpwstr>
  </property>
  <property fmtid="{D5CDD505-2E9C-101B-9397-08002B2CF9AE}" pid="8" name="Subject">
    <vt:lpwstr/>
  </property>
  <property fmtid="{D5CDD505-2E9C-101B-9397-08002B2CF9AE}" pid="9" name="_Author">
    <vt:lpwstr>Robert Zevnik</vt:lpwstr>
  </property>
  <property fmtid="{D5CDD505-2E9C-101B-9397-08002B2CF9AE}" pid="10" name="_Category">
    <vt:lpwstr/>
  </property>
  <property fmtid="{D5CDD505-2E9C-101B-9397-08002B2CF9AE}" pid="11" name="_Comments">
    <vt:lpwstr/>
  </property>
</Properties>
</file>